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A18C2" w14:textId="77777777" w:rsidR="00760F84" w:rsidRPr="00760F84" w:rsidRDefault="00760F84" w:rsidP="00760F84">
      <w:pPr>
        <w:tabs>
          <w:tab w:val="left" w:pos="10920"/>
        </w:tabs>
        <w:spacing w:before="60"/>
        <w:ind w:left="100"/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</w:pPr>
      <w:r w:rsidRPr="00760F84">
        <w:rPr>
          <w:rFonts w:asciiTheme="minorHAnsi" w:hAnsiTheme="minorHAnsi" w:cstheme="minorHAnsi"/>
          <w:sz w:val="22"/>
          <w:szCs w:val="22"/>
        </w:rPr>
        <w:t>Justin Ahmad</w:t>
      </w:r>
      <w:r w:rsidRPr="00760F84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 xml:space="preserve"> </w:t>
      </w:r>
    </w:p>
    <w:p w14:paraId="5F1CBBC3" w14:textId="0B13FD2F" w:rsidR="00760F84" w:rsidRPr="00760F84" w:rsidRDefault="00760F84" w:rsidP="00760F84">
      <w:pPr>
        <w:tabs>
          <w:tab w:val="left" w:pos="10920"/>
        </w:tabs>
        <w:spacing w:before="60"/>
        <w:ind w:left="100"/>
        <w:rPr>
          <w:rFonts w:asciiTheme="minorHAnsi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(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803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) </w:t>
      </w:r>
      <w:r w:rsidRPr="00760F84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1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11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>-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1</w:t>
      </w:r>
      <w:r w:rsidRPr="00760F84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2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34</w:t>
      </w:r>
      <w:r w:rsidRPr="00760F84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>• justin@gmail.com</w:t>
      </w:r>
    </w:p>
    <w:p w14:paraId="68131B89" w14:textId="6ED43C5D" w:rsidR="007C2469" w:rsidRPr="00760F84" w:rsidRDefault="00760F84" w:rsidP="00760F84">
      <w:pPr>
        <w:tabs>
          <w:tab w:val="left" w:pos="10920"/>
        </w:tabs>
        <w:spacing w:before="60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• 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 xml:space="preserve"> 1</w:t>
      </w:r>
      <w:r w:rsidRPr="00760F84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00</w:t>
      </w:r>
      <w:r w:rsidRPr="00760F84">
        <w:rPr>
          <w:rFonts w:asciiTheme="minorHAnsi" w:eastAsia="Arial Narrow" w:hAnsiTheme="minorHAnsi" w:cstheme="minorHAnsi"/>
          <w:spacing w:val="3"/>
          <w:position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-2"/>
          <w:position w:val="-2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>lt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>y Wa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y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3"/>
          <w:position w:val="-2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>ck Hi</w:t>
      </w:r>
      <w:r w:rsidRPr="00760F84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l, 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C 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2</w:t>
      </w:r>
      <w:r w:rsidRPr="00760F84">
        <w:rPr>
          <w:rFonts w:asciiTheme="minorHAnsi" w:eastAsia="Arial Narrow" w:hAnsiTheme="minorHAnsi" w:cstheme="minorHAnsi"/>
          <w:spacing w:val="-1"/>
          <w:position w:val="-2"/>
          <w:sz w:val="22"/>
          <w:szCs w:val="22"/>
        </w:rPr>
        <w:t>9</w:t>
      </w:r>
      <w:r w:rsidRPr="00760F84">
        <w:rPr>
          <w:rFonts w:asciiTheme="minorHAnsi" w:eastAsia="Arial Narrow" w:hAnsiTheme="minorHAnsi" w:cstheme="minorHAnsi"/>
          <w:spacing w:val="1"/>
          <w:position w:val="-2"/>
          <w:sz w:val="22"/>
          <w:szCs w:val="22"/>
        </w:rPr>
        <w:t>73</w:t>
      </w:r>
      <w:r w:rsidRPr="00760F84">
        <w:rPr>
          <w:rFonts w:asciiTheme="minorHAnsi" w:eastAsia="Arial Narrow" w:hAnsiTheme="minorHAnsi" w:cstheme="minorHAnsi"/>
          <w:position w:val="-2"/>
          <w:sz w:val="22"/>
          <w:szCs w:val="22"/>
        </w:rPr>
        <w:t xml:space="preserve">3 </w:t>
      </w:r>
    </w:p>
    <w:p w14:paraId="40143913" w14:textId="77777777" w:rsidR="007C2469" w:rsidRPr="00760F84" w:rsidRDefault="007C2469" w:rsidP="00760F84">
      <w:pPr>
        <w:spacing w:before="18"/>
        <w:rPr>
          <w:rFonts w:asciiTheme="minorHAnsi" w:hAnsiTheme="minorHAnsi" w:cstheme="minorHAnsi"/>
          <w:sz w:val="22"/>
          <w:szCs w:val="22"/>
        </w:rPr>
        <w:sectPr w:rsidR="007C2469" w:rsidRPr="00760F84">
          <w:type w:val="continuous"/>
          <w:pgSz w:w="12240" w:h="15840"/>
          <w:pgMar w:top="660" w:right="580" w:bottom="280" w:left="620" w:header="720" w:footer="720" w:gutter="0"/>
          <w:cols w:space="720"/>
        </w:sectPr>
      </w:pPr>
    </w:p>
    <w:p w14:paraId="62DE73BA" w14:textId="77777777" w:rsidR="007C2469" w:rsidRPr="00760F84" w:rsidRDefault="00760F84" w:rsidP="00760F84">
      <w:pPr>
        <w:spacing w:before="31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MM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 xml:space="preserve">Y 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S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KILLS</w:t>
      </w:r>
    </w:p>
    <w:p w14:paraId="0B0AA102" w14:textId="77777777" w:rsidR="007C2469" w:rsidRPr="00760F84" w:rsidRDefault="00760F84" w:rsidP="00760F8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Kno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w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cipl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trition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a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ra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tic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</w:t>
      </w:r>
    </w:p>
    <w:p w14:paraId="31CF7590" w14:textId="77777777" w:rsidR="007C2469" w:rsidRPr="00760F84" w:rsidRDefault="00760F84" w:rsidP="00760F8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60F8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760F8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x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ro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 a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Tray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k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 sof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ware</w:t>
      </w:r>
    </w:p>
    <w:p w14:paraId="7EDDD2C0" w14:textId="77777777" w:rsidR="007C2469" w:rsidRPr="00760F84" w:rsidRDefault="00760F84" w:rsidP="00760F84">
      <w:pPr>
        <w:ind w:left="460" w:right="-56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cc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 in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work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with</w:t>
      </w:r>
      <w:r w:rsidRPr="00760F84">
        <w:rPr>
          <w:rFonts w:asciiTheme="minorHAnsi" w:eastAsia="Arial Narrow" w:hAnsiTheme="minorHAnsi" w:cstheme="minorHAnsi"/>
          <w:spacing w:val="2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cl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ts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p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rovid</w:t>
      </w:r>
      <w:r w:rsidRPr="00760F84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nu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tr</w:t>
      </w:r>
      <w:r w:rsidRPr="00760F84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ti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ona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ss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ss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ts</w:t>
      </w:r>
    </w:p>
    <w:p w14:paraId="1EEB0DDB" w14:textId="77777777" w:rsidR="007C2469" w:rsidRPr="00760F84" w:rsidRDefault="00760F84" w:rsidP="00760F8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Ad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v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an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cros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ft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Wo</w:t>
      </w:r>
      <w:r w:rsidRPr="00760F84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xc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l,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Po</w:t>
      </w:r>
      <w:r w:rsidRPr="00760F84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w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rP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int</w:t>
      </w:r>
    </w:p>
    <w:p w14:paraId="13DC42C6" w14:textId="1370B4F4" w:rsidR="007C2469" w:rsidRPr="00760F84" w:rsidRDefault="007C2469" w:rsidP="00760F8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3FA6FE3" w14:textId="77777777" w:rsidR="007C2469" w:rsidRPr="00760F84" w:rsidRDefault="00760F84" w:rsidP="00760F84">
      <w:pPr>
        <w:spacing w:before="31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TION</w:t>
      </w:r>
    </w:p>
    <w:p w14:paraId="39A315A8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Ba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he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 xml:space="preserve">or of </w:t>
      </w:r>
      <w:r w:rsidRPr="00760F84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i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Hum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n Nu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tio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c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onc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on in</w:t>
      </w:r>
      <w:r w:rsidRPr="00760F84">
        <w:rPr>
          <w:rFonts w:asciiTheme="minorHAnsi" w:eastAsia="Arial Narrow" w:hAnsiTheme="minorHAnsi" w:cstheme="minorHAnsi"/>
          <w:b/>
          <w:spacing w:val="5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Di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teti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 xml:space="preserve">s                                                                  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y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2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01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4</w:t>
      </w:r>
    </w:p>
    <w:p w14:paraId="40829EBB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rop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Un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iversity, </w:t>
      </w:r>
      <w:r w:rsidRPr="00760F84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ck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Sou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th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rolina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760F84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: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3.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2</w:t>
      </w:r>
    </w:p>
    <w:p w14:paraId="6E103775" w14:textId="77777777" w:rsidR="007C2469" w:rsidRPr="00760F84" w:rsidRDefault="00760F84" w:rsidP="00760F8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 of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i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ap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 Ho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cie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y</w:t>
      </w:r>
      <w:r w:rsidRPr="00760F84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(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20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760F84">
        <w:rPr>
          <w:rFonts w:asciiTheme="minorHAnsi" w:eastAsia="Arial Narrow" w:hAnsiTheme="minorHAnsi" w:cstheme="minorHAnsi"/>
          <w:spacing w:val="2"/>
          <w:sz w:val="22"/>
          <w:szCs w:val="22"/>
        </w:rPr>
        <w:t>1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res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t)</w:t>
      </w:r>
    </w:p>
    <w:p w14:paraId="7F2C874D" w14:textId="77777777" w:rsidR="007C2469" w:rsidRPr="00760F84" w:rsidRDefault="00760F84" w:rsidP="00760F84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CEND Did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ctic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ram in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tics 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v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fic</w:t>
      </w:r>
      <w:r w:rsidRPr="00760F84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ti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</w:p>
    <w:p w14:paraId="6A4F824A" w14:textId="77777777" w:rsidR="007C2469" w:rsidRPr="00760F84" w:rsidRDefault="007C2469" w:rsidP="00760F8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4651B0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COU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SE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W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ORK</w:t>
      </w:r>
    </w:p>
    <w:p w14:paraId="2FB889A1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sz w:val="22"/>
          <w:szCs w:val="22"/>
        </w:rPr>
        <w:t>Org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ic C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istry, Hum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Nu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siti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Nu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ro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ife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pan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rts 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tritio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Co</w:t>
      </w:r>
      <w:r w:rsidRPr="00760F84">
        <w:rPr>
          <w:rFonts w:asciiTheme="minorHAnsi" w:eastAsia="Arial Narrow" w:hAnsiTheme="minorHAnsi" w:cstheme="minorHAnsi"/>
          <w:spacing w:val="-3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ity</w:t>
      </w:r>
    </w:p>
    <w:p w14:paraId="5584C446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sz w:val="22"/>
          <w:szCs w:val="22"/>
        </w:rPr>
        <w:t>Nu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Nu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ti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bo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ed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ical 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triti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ra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y</w:t>
      </w:r>
    </w:p>
    <w:p w14:paraId="616A82A6" w14:textId="77777777" w:rsidR="007C2469" w:rsidRPr="00760F84" w:rsidRDefault="007C2469" w:rsidP="00760F8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E23169C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REL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EV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 xml:space="preserve">T 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EX</w:t>
      </w:r>
      <w:r w:rsidRPr="00760F84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RI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E</w:t>
      </w:r>
    </w:p>
    <w:p w14:paraId="332745A0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Di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tary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I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rn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760F84">
        <w:rPr>
          <w:rFonts w:asciiTheme="minorHAnsi" w:eastAsia="Arial Narrow" w:hAnsiTheme="minorHAnsi" w:cstheme="minorHAnsi"/>
          <w:b/>
          <w:spacing w:val="49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Su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2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3</w:t>
      </w:r>
    </w:p>
    <w:p w14:paraId="04A6D4A2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Aga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é</w:t>
      </w:r>
      <w:r w:rsidRPr="00760F84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hab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it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Ro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k Hi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</w:t>
      </w:r>
      <w:r w:rsidRPr="00760F84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Rock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</w:t>
      </w:r>
    </w:p>
    <w:p w14:paraId="0F380599" w14:textId="77777777" w:rsidR="007C2469" w:rsidRPr="00760F84" w:rsidRDefault="00760F84" w:rsidP="00760F84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V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is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te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resi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ts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to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de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ine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me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ref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3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y me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l c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ho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ices</w:t>
      </w:r>
    </w:p>
    <w:p w14:paraId="733B81A4" w14:textId="77777777" w:rsidR="007C2469" w:rsidRPr="00760F84" w:rsidRDefault="00760F84" w:rsidP="00760F8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rdin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iet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ti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rv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rt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</w:p>
    <w:p w14:paraId="4CE96039" w14:textId="77777777" w:rsidR="007C2469" w:rsidRPr="00760F84" w:rsidRDefault="00760F84" w:rsidP="00760F84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Up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da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tray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rd i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til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zing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mp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z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y c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rd syst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m</w:t>
      </w:r>
    </w:p>
    <w:p w14:paraId="301D370F" w14:textId="77777777" w:rsidR="007C2469" w:rsidRPr="00760F84" w:rsidRDefault="00760F84" w:rsidP="00760F8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rform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tray line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its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he</w:t>
      </w:r>
      <w:r w:rsidRPr="00760F84">
        <w:rPr>
          <w:rFonts w:asciiTheme="minorHAnsi" w:eastAsia="Arial Narrow" w:hAnsiTheme="minorHAnsi" w:cstheme="minorHAnsi"/>
          <w:spacing w:val="-3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re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racy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sid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ls</w:t>
      </w:r>
    </w:p>
    <w:p w14:paraId="6BD617CF" w14:textId="77777777" w:rsidR="007C2469" w:rsidRPr="00760F84" w:rsidRDefault="00760F84" w:rsidP="00760F84">
      <w:pPr>
        <w:tabs>
          <w:tab w:val="left" w:pos="820"/>
        </w:tabs>
        <w:spacing w:before="22"/>
        <w:ind w:left="820" w:right="694" w:hanging="3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60F8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rtic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pa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in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v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lo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pm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3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st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om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 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rv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ram to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 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tis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cti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racy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ono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f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ref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s.</w:t>
      </w:r>
    </w:p>
    <w:p w14:paraId="0F5C467B" w14:textId="77777777" w:rsidR="007C2469" w:rsidRPr="00760F84" w:rsidRDefault="007C2469" w:rsidP="00760F8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2088DE9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</w:t>
      </w:r>
      <w:r w:rsidRPr="00760F84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ea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rning</w:t>
      </w:r>
      <w:r w:rsidRPr="00760F84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roj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760F84">
        <w:rPr>
          <w:rFonts w:asciiTheme="minorHAnsi" w:eastAsia="Arial Narrow" w:hAnsiTheme="minorHAnsi" w:cstheme="minorHAnsi"/>
          <w:b/>
          <w:spacing w:val="28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2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01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3</w:t>
      </w:r>
    </w:p>
    <w:p w14:paraId="7D390A71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sz w:val="22"/>
          <w:szCs w:val="22"/>
        </w:rPr>
        <w:t>Com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ity 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trition</w:t>
      </w:r>
      <w:r w:rsidRPr="00760F84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rse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iversity</w:t>
      </w:r>
    </w:p>
    <w:p w14:paraId="10529959" w14:textId="77777777" w:rsidR="007C2469" w:rsidRPr="00760F84" w:rsidRDefault="00760F84" w:rsidP="00760F8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Vo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lu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Rock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ll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Edu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 Com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ity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rv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Ga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</w:p>
    <w:p w14:paraId="4BD1AE64" w14:textId="77777777" w:rsidR="007C2469" w:rsidRPr="00760F84" w:rsidRDefault="00760F84" w:rsidP="00760F84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Hel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ick,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t,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v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r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ve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ab</w:t>
      </w:r>
      <w:r w:rsidRPr="00760F84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s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4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Ho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se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kla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res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b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y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hu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rch</w:t>
      </w:r>
    </w:p>
    <w:p w14:paraId="461C21F9" w14:textId="77777777" w:rsidR="007C2469" w:rsidRPr="00760F84" w:rsidRDefault="007C2469" w:rsidP="00760F8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05019A9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Fa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tary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dy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760F84">
        <w:rPr>
          <w:rFonts w:asciiTheme="minorHAnsi" w:eastAsia="Arial Narrow" w:hAnsiTheme="minorHAnsi" w:cstheme="minorHAnsi"/>
          <w:b/>
          <w:spacing w:val="29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Sp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g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0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3</w:t>
      </w:r>
    </w:p>
    <w:p w14:paraId="5BF537D1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sz w:val="22"/>
          <w:szCs w:val="22"/>
        </w:rPr>
        <w:t>Nu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th</w:t>
      </w:r>
      <w:r w:rsidRPr="00760F84">
        <w:rPr>
          <w:rFonts w:asciiTheme="minorHAnsi" w:eastAsia="Arial Narrow" w:hAnsiTheme="minorHAnsi" w:cstheme="minorHAnsi"/>
          <w:spacing w:val="-3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ou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t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L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Sp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rse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760F84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Univ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rs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ty</w:t>
      </w:r>
    </w:p>
    <w:p w14:paraId="696B3B71" w14:textId="77777777" w:rsidR="007C2469" w:rsidRPr="00760F84" w:rsidRDefault="00760F84" w:rsidP="00760F8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Revi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wed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ch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fa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y mem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rs inf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;</w:t>
      </w:r>
      <w:r w:rsidRPr="00760F84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ma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ry su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sti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ysical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ctivity l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v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</w:t>
      </w:r>
    </w:p>
    <w:p w14:paraId="51D45B2E" w14:textId="77777777" w:rsidR="007C2469" w:rsidRPr="00760F84" w:rsidRDefault="00760F84" w:rsidP="00760F84">
      <w:pPr>
        <w:spacing w:before="2"/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Ana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lyz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tri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in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k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si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MyPyramid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oo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roc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 sof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3"/>
          <w:sz w:val="22"/>
          <w:szCs w:val="22"/>
        </w:rPr>
        <w:t>w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re</w:t>
      </w:r>
    </w:p>
    <w:p w14:paraId="5ABADA96" w14:textId="77777777" w:rsidR="007C2469" w:rsidRPr="00760F84" w:rsidRDefault="00760F84" w:rsidP="00760F84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la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th</w:t>
      </w:r>
      <w:r w:rsidRPr="00760F84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da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y m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 e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ch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fa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y mem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be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</w:t>
      </w:r>
    </w:p>
    <w:p w14:paraId="4D609564" w14:textId="77777777" w:rsidR="007C2469" w:rsidRPr="00760F84" w:rsidRDefault="007C2469" w:rsidP="00760F8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D50028F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AM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US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IN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OL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VE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NT</w:t>
      </w:r>
    </w:p>
    <w:p w14:paraId="517EEAA2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dent Di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tetic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oc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ia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Fall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20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12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–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res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</w:p>
    <w:p w14:paraId="0CFC3C05" w14:textId="77777777" w:rsidR="007C2469" w:rsidRPr="00760F84" w:rsidRDefault="007C2469" w:rsidP="00760F8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3974643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 xml:space="preserve">dent 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W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ne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Ad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v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oc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y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20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0</w:t>
      </w:r>
      <w:r w:rsidRPr="00760F84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–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Ma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y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20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1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4</w:t>
      </w:r>
    </w:p>
    <w:p w14:paraId="1D6F45E5" w14:textId="77777777" w:rsidR="007C2469" w:rsidRPr="00760F84" w:rsidRDefault="00760F84" w:rsidP="00760F84">
      <w:pPr>
        <w:tabs>
          <w:tab w:val="left" w:pos="820"/>
        </w:tabs>
        <w:spacing w:before="18"/>
        <w:ind w:left="820" w:right="419" w:hanging="3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760F8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romo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y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de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cis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king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mp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be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vio</w:t>
      </w:r>
      <w:r w:rsidRPr="00760F84">
        <w:rPr>
          <w:rFonts w:asciiTheme="minorHAnsi" w:eastAsia="Arial Narrow" w:hAnsiTheme="minorHAnsi" w:cstheme="minorHAnsi"/>
          <w:spacing w:val="5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cific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ram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in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mp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 wide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war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ene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v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ad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b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y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x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am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le</w:t>
      </w:r>
    </w:p>
    <w:p w14:paraId="50D91597" w14:textId="77777777" w:rsidR="007C2469" w:rsidRPr="00760F84" w:rsidRDefault="00760F84" w:rsidP="00760F84">
      <w:pPr>
        <w:ind w:left="46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60F84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Se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rv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s a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 He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lth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d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 xml:space="preserve">r 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f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 fres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s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m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r c</w:t>
      </w:r>
      <w:r w:rsidRPr="00760F84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1"/>
          <w:position w:val="-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position w:val="-1"/>
          <w:sz w:val="22"/>
          <w:szCs w:val="22"/>
        </w:rPr>
        <w:t>ss</w:t>
      </w:r>
    </w:p>
    <w:p w14:paraId="331E32EC" w14:textId="77777777" w:rsidR="007C2469" w:rsidRPr="00760F84" w:rsidRDefault="007C2469" w:rsidP="00760F8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894653F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W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 xml:space="preserve">ORK 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EXPE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RI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N</w:t>
      </w:r>
      <w:r w:rsidRPr="00760F84">
        <w:rPr>
          <w:rFonts w:asciiTheme="minorHAnsi" w:eastAsia="Arial Narrow" w:hAnsiTheme="minorHAnsi" w:cstheme="minorHAnsi"/>
          <w:b/>
          <w:spacing w:val="-1"/>
          <w:sz w:val="22"/>
          <w:szCs w:val="22"/>
        </w:rPr>
        <w:t>C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E</w:t>
      </w:r>
    </w:p>
    <w:p w14:paraId="5FFCEFBC" w14:textId="77777777" w:rsidR="007C2469" w:rsidRPr="00760F84" w:rsidRDefault="00760F84" w:rsidP="00760F84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760F84">
        <w:rPr>
          <w:rFonts w:asciiTheme="minorHAnsi" w:eastAsia="Arial Narrow" w:hAnsiTheme="minorHAnsi" w:cstheme="minorHAnsi"/>
          <w:sz w:val="22"/>
          <w:szCs w:val="22"/>
        </w:rPr>
        <w:t>Re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ta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il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ss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ci</w:t>
      </w:r>
      <w:r w:rsidRPr="00760F84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b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3"/>
          <w:sz w:val="22"/>
          <w:szCs w:val="22"/>
        </w:rPr>
        <w:t>T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e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G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60F84">
        <w:rPr>
          <w:rFonts w:asciiTheme="minorHAnsi" w:eastAsia="Arial Narrow" w:hAnsiTheme="minorHAnsi" w:cstheme="minorHAnsi"/>
          <w:spacing w:val="2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i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i/>
          <w:spacing w:val="-4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Rock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H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,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S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C; J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ly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2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01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2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 xml:space="preserve">- </w:t>
      </w:r>
      <w:r w:rsidRPr="00760F84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res</w:t>
      </w:r>
      <w:r w:rsidRPr="00760F84">
        <w:rPr>
          <w:rFonts w:asciiTheme="minorHAnsi" w:eastAsia="Arial Narrow" w:hAnsiTheme="minorHAnsi" w:cstheme="minorHAnsi"/>
          <w:spacing w:val="1"/>
          <w:sz w:val="22"/>
          <w:szCs w:val="22"/>
        </w:rPr>
        <w:t>en</w:t>
      </w:r>
      <w:r w:rsidRPr="00760F84">
        <w:rPr>
          <w:rFonts w:asciiTheme="minorHAnsi" w:eastAsia="Arial Narrow" w:hAnsiTheme="minorHAnsi" w:cstheme="minorHAnsi"/>
          <w:sz w:val="22"/>
          <w:szCs w:val="22"/>
        </w:rPr>
        <w:t>t</w:t>
      </w:r>
    </w:p>
    <w:sectPr w:rsidR="007C2469" w:rsidRPr="00760F84">
      <w:type w:val="continuous"/>
      <w:pgSz w:w="12240" w:h="15840"/>
      <w:pgMar w:top="660" w:right="5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B0"/>
    <w:multiLevelType w:val="multilevel"/>
    <w:tmpl w:val="92A4146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469"/>
    <w:rsid w:val="00760F84"/>
    <w:rsid w:val="007C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355C9"/>
  <w15:docId w15:val="{A23C6CD3-11B2-4723-B170-B5ACEC0B8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2021-07-02T11:54:00Z</dcterms:created>
  <dcterms:modified xsi:type="dcterms:W3CDTF">2021-07-02T11:55:00Z</dcterms:modified>
</cp:coreProperties>
</file>